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AC4779">
        <w:rPr>
          <w:b/>
          <w:sz w:val="24"/>
          <w:szCs w:val="24"/>
        </w:rPr>
        <w:t xml:space="preserve">Nº </w:t>
      </w:r>
      <w:r w:rsidR="00FB4287">
        <w:rPr>
          <w:b/>
          <w:sz w:val="24"/>
          <w:szCs w:val="24"/>
        </w:rPr>
        <w:t>021</w:t>
      </w:r>
      <w:r w:rsidR="00166116">
        <w:rPr>
          <w:b/>
          <w:sz w:val="24"/>
          <w:szCs w:val="24"/>
        </w:rPr>
        <w:t>/2023</w:t>
      </w:r>
    </w:p>
    <w:p w:rsidR="00EC5A1C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C06092" w:rsidRPr="00C06092">
        <w:rPr>
          <w:b/>
          <w:sz w:val="24"/>
          <w:szCs w:val="24"/>
        </w:rPr>
        <w:t xml:space="preserve"> </w:t>
      </w:r>
      <w:r w:rsidR="00FB4287" w:rsidRPr="00FB4287">
        <w:rPr>
          <w:b/>
          <w:sz w:val="24"/>
          <w:szCs w:val="24"/>
        </w:rPr>
        <w:t>0478/2022 (apenso 5992/2022)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</w:t>
      </w:r>
      <w:bookmarkStart w:id="0" w:name="_GoBack"/>
      <w:bookmarkEnd w:id="0"/>
      <w:r w:rsidRPr="00480FA3">
        <w:rPr>
          <w:sz w:val="24"/>
          <w:szCs w:val="24"/>
        </w:rPr>
        <w:t>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558" w:rsidRDefault="00323558">
      <w:r>
        <w:separator/>
      </w:r>
    </w:p>
  </w:endnote>
  <w:endnote w:type="continuationSeparator" w:id="0">
    <w:p w:rsidR="00323558" w:rsidRDefault="00323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FB4287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558" w:rsidRDefault="00323558">
      <w:r>
        <w:separator/>
      </w:r>
    </w:p>
  </w:footnote>
  <w:footnote w:type="continuationSeparator" w:id="0">
    <w:p w:rsidR="00323558" w:rsidRDefault="003235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38ECE-1C83-4117-B766-8929BC02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2</TotalTime>
  <Pages>1</Pages>
  <Words>190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2023-04-10T17:40:00Z</dcterms:created>
  <dcterms:modified xsi:type="dcterms:W3CDTF">2023-04-10T17:40:00Z</dcterms:modified>
</cp:coreProperties>
</file>